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EB20239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>Приложение 1</w:t>
      </w:r>
    </w:p>
    <w:p w14:paraId="5E0C0AC3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 xml:space="preserve">к договору </w:t>
      </w:r>
    </w:p>
    <w:p w14:paraId="0F05D4AD" w14:textId="77777777" w:rsidR="0000402B" w:rsidRDefault="0000402B" w:rsidP="0000402B">
      <w:pPr>
        <w:rPr>
          <w:lang w:eastAsia="ru-RU"/>
        </w:rPr>
      </w:pPr>
    </w:p>
    <w:p w14:paraId="75DE5AE9" w14:textId="0CDACD32" w:rsidR="0000402B" w:rsidRDefault="00EB0908" w:rsidP="00EB0908">
      <w:pPr>
        <w:tabs>
          <w:tab w:val="left" w:pos="7020"/>
        </w:tabs>
        <w:rPr>
          <w:rStyle w:val="a7"/>
          <w:rFonts w:ascii="Times New Roman" w:hAnsi="Times New Roman" w:cs="Times New Roman"/>
        </w:rPr>
      </w:pPr>
      <w:r>
        <w:rPr>
          <w:lang w:eastAsia="ru-RU"/>
        </w:rPr>
        <w:t xml:space="preserve">                                                         </w:t>
      </w:r>
      <w:r w:rsidR="0000402B" w:rsidRPr="0000402B">
        <w:rPr>
          <w:rStyle w:val="a7"/>
          <w:rFonts w:ascii="Times New Roman" w:hAnsi="Times New Roman" w:cs="Times New Roman"/>
        </w:rPr>
        <w:t>Техническая спецификация</w:t>
      </w:r>
    </w:p>
    <w:p w14:paraId="048CDC39" w14:textId="005F881B" w:rsidR="008327B8" w:rsidRPr="00C2693B" w:rsidRDefault="0000402B" w:rsidP="0000402B">
      <w:pPr>
        <w:suppressAutoHyphens w:val="0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lang w:eastAsia="en-US" w:bidi="ar-SA"/>
        </w:rPr>
      </w:pPr>
      <w:r w:rsidRPr="0000402B">
        <w:rPr>
          <w:rStyle w:val="a7"/>
          <w:rFonts w:ascii="Times New Roman" w:hAnsi="Times New Roman" w:cs="Times New Roman"/>
        </w:rPr>
        <w:t xml:space="preserve"> на </w:t>
      </w:r>
      <w:r w:rsidR="00C2693B">
        <w:rPr>
          <w:rFonts w:ascii="Times New Roman" w:hAnsi="Times New Roman" w:cs="Times New Roman"/>
          <w:b/>
          <w:sz w:val="22"/>
          <w:szCs w:val="22"/>
        </w:rPr>
        <w:t>лабораторные принадлежности</w:t>
      </w:r>
    </w:p>
    <w:p w14:paraId="0E81E57E" w14:textId="77777777" w:rsidR="0000402B" w:rsidRPr="00B05CB1" w:rsidRDefault="0000402B" w:rsidP="00A82343">
      <w:pPr>
        <w:suppressAutoHyphens w:val="0"/>
        <w:rPr>
          <w:lang w:val="kk-KZ" w:eastAsia="ru-RU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534"/>
        <w:gridCol w:w="3685"/>
        <w:gridCol w:w="5812"/>
      </w:tblGrid>
      <w:tr w:rsidR="0000402B" w:rsidRPr="0031454C" w14:paraId="19B32CA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52C7B03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677F93C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Страна происхождения товара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A12FCA" w14:textId="77777777" w:rsidR="0000402B" w:rsidRPr="0031454C" w:rsidRDefault="0000402B" w:rsidP="00C61542">
            <w:pPr>
              <w:jc w:val="center"/>
              <w:outlineLvl w:val="2"/>
              <w:rPr>
                <w:bCs/>
                <w:i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31454C" w14:paraId="05F6FCE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9C5CFF4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 xml:space="preserve">2.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4C774B9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Производитель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2D58FB5" w14:textId="77777777" w:rsidR="0000402B" w:rsidRPr="0031454C" w:rsidRDefault="0000402B" w:rsidP="00C61542">
            <w:pPr>
              <w:jc w:val="center"/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00402B" w14:paraId="1F605570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F51F8C5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6C19441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Модель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B6150AA" w14:textId="77777777" w:rsidR="0000402B" w:rsidRPr="0000402B" w:rsidRDefault="0000402B" w:rsidP="00C61542">
            <w:pPr>
              <w:jc w:val="center"/>
              <w:outlineLvl w:val="2"/>
              <w:rPr>
                <w:bCs/>
                <w:lang w:eastAsia="ru-RU"/>
              </w:rPr>
            </w:pPr>
            <w:r w:rsidRPr="0000402B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</w:tbl>
    <w:p w14:paraId="594B58EA" w14:textId="043587AC" w:rsidR="00CF1CE5" w:rsidRPr="0079191A" w:rsidRDefault="00CF1CE5" w:rsidP="00A82343">
      <w:pPr>
        <w:pStyle w:val="a1"/>
        <w:rPr>
          <w:rStyle w:val="a7"/>
          <w:rFonts w:ascii="Times New Roman" w:hAnsi="Times New Roman" w:cs="Times New Roman"/>
          <w:sz w:val="28"/>
          <w:szCs w:val="28"/>
        </w:rPr>
      </w:pPr>
    </w:p>
    <w:tbl>
      <w:tblPr>
        <w:tblW w:w="1275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4395"/>
        <w:gridCol w:w="2693"/>
        <w:gridCol w:w="2693"/>
      </w:tblGrid>
      <w:tr w:rsidR="0000402B" w:rsidRPr="00780180" w14:paraId="52CA13F9" w14:textId="29E0CF59" w:rsidTr="001B149E">
        <w:trPr>
          <w:gridAfter w:val="1"/>
          <w:wAfter w:w="2693" w:type="dxa"/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1A75" w14:textId="5E12A4B6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№</w:t>
            </w:r>
            <w:r w:rsidRPr="003A02B3">
              <w:rPr>
                <w:rFonts w:ascii="Times New Roman" w:hAnsi="Times New Roman" w:cs="Times New Roman"/>
                <w:b/>
                <w:sz w:val="22"/>
                <w:lang w:val="en-US"/>
              </w:rPr>
              <w:t xml:space="preserve"> </w:t>
            </w:r>
            <w:proofErr w:type="gramStart"/>
            <w:r w:rsidRPr="003A02B3">
              <w:rPr>
                <w:rFonts w:ascii="Times New Roman" w:hAnsi="Times New Roman" w:cs="Times New Roman"/>
                <w:b/>
                <w:sz w:val="22"/>
              </w:rPr>
              <w:t>п</w:t>
            </w:r>
            <w:proofErr w:type="gramEnd"/>
            <w:r w:rsidRPr="003A02B3">
              <w:rPr>
                <w:rFonts w:ascii="Times New Roman" w:hAnsi="Times New Roman" w:cs="Times New Roman"/>
                <w:b/>
                <w:sz w:val="22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04AB" w14:textId="77777777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 xml:space="preserve">Наименование </w:t>
            </w:r>
          </w:p>
          <w:p w14:paraId="4368123A" w14:textId="6BF53631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0986" w14:textId="79C0B89F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Требования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3D0" w14:textId="16E89EEB" w:rsidR="0000402B" w:rsidRPr="0000402B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402B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Технические параметры поставляемого товара и условия поставки  (Заполняется потенциальным поставщиком)</w:t>
            </w:r>
          </w:p>
        </w:tc>
      </w:tr>
      <w:tr w:rsidR="001B149E" w:rsidRPr="00943BA8" w14:paraId="4F1C1AFC" w14:textId="77777777" w:rsidTr="001B149E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7DD3" w14:textId="5A20575F" w:rsidR="001B149E" w:rsidRDefault="00C565D1" w:rsidP="006E7A0E">
            <w:pPr>
              <w:pStyle w:val="ab"/>
              <w:jc w:val="center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5A94C" w14:textId="254FCCDB" w:rsidR="001B149E" w:rsidRPr="000C3339" w:rsidRDefault="00670EB2" w:rsidP="006E7A0E">
            <w:pPr>
              <w:pStyle w:val="ab"/>
              <w:jc w:val="both"/>
            </w:pPr>
            <w:r>
              <w:t>Колба</w:t>
            </w:r>
            <w:bookmarkStart w:id="0" w:name="_GoBack"/>
            <w:bookmarkEnd w:id="0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C9171" w14:textId="669E9A23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175FC">
              <w:rPr>
                <w:rFonts w:ascii="Times New Roman" w:hAnsi="Times New Roman" w:cs="Times New Roman"/>
                <w:sz w:val="22"/>
                <w:szCs w:val="22"/>
              </w:rPr>
              <w:t>Колба из стекла, тип исполнение 1, вместимость 5-2000 см</w:t>
            </w:r>
            <w:r w:rsidRPr="00CF25F6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t xml:space="preserve"> </w:t>
            </w:r>
            <w:r w:rsidRPr="00CF25F6">
              <w:rPr>
                <w:rFonts w:ascii="Times New Roman" w:hAnsi="Times New Roman" w:cs="Times New Roman"/>
                <w:sz w:val="22"/>
                <w:szCs w:val="22"/>
              </w:rPr>
              <w:t xml:space="preserve">С винтовой крышкой, </w:t>
            </w:r>
            <w:proofErr w:type="gramStart"/>
            <w:r w:rsidRPr="00CF25F6">
              <w:rPr>
                <w:rFonts w:ascii="Times New Roman" w:hAnsi="Times New Roman" w:cs="Times New Roman"/>
                <w:sz w:val="22"/>
                <w:szCs w:val="22"/>
              </w:rPr>
              <w:t>высокая</w:t>
            </w:r>
            <w:proofErr w:type="gramEnd"/>
            <w:r w:rsidRPr="00CF25F6">
              <w:rPr>
                <w:rFonts w:ascii="Times New Roman" w:hAnsi="Times New Roman" w:cs="Times New Roman"/>
                <w:sz w:val="22"/>
                <w:szCs w:val="22"/>
              </w:rPr>
              <w:t xml:space="preserve"> химическая, с делениями, 500 мл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4CF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DFF7FD3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C118" w14:textId="207CB8A9" w:rsidR="001B149E" w:rsidRDefault="00C565D1" w:rsidP="006E7A0E">
            <w:pPr>
              <w:pStyle w:val="ab"/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A0B8" w14:textId="0412B118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 и оплаты: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7502" w14:textId="5C20A97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922901D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9A6363B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4C557" w14:textId="49BAE29E" w:rsidR="001B149E" w:rsidRPr="001B149E" w:rsidRDefault="00C565D1" w:rsidP="001B149E">
            <w:pPr>
              <w:pStyle w:val="ab"/>
              <w:jc w:val="center"/>
            </w:pPr>
            <w:r>
              <w:t>2</w:t>
            </w:r>
            <w:r w:rsidR="001B149E">
              <w:t>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8167" w14:textId="77777777" w:rsidR="001B149E" w:rsidRDefault="001B149E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Перечень документов при поставке оборудования</w:t>
            </w:r>
          </w:p>
          <w:p w14:paraId="2A536456" w14:textId="6C11A8C5" w:rsidR="001B149E" w:rsidRPr="00BB041E" w:rsidRDefault="001B149E" w:rsidP="006E7A0E">
            <w:pPr>
              <w:pStyle w:val="ab"/>
              <w:jc w:val="both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06E4" w14:textId="0230CD69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Паспорт качества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E35E4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C8A8E3A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5843" w14:textId="6C142EC4" w:rsidR="001B149E" w:rsidRDefault="00C565D1" w:rsidP="006E7A0E">
            <w:pPr>
              <w:pStyle w:val="ab"/>
              <w:jc w:val="center"/>
            </w:pPr>
            <w:r>
              <w:t>2</w:t>
            </w:r>
            <w:r w:rsidR="001B149E">
              <w:t>.2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AF00" w14:textId="5FEAA0F0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505F" w14:textId="25E78006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г. Алматы, ул. </w:t>
            </w:r>
            <w:proofErr w:type="spellStart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Богенбай</w:t>
            </w:r>
            <w:proofErr w:type="spellEnd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батыра,168, подъ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ём на 4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F6EC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BBA237E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5194" w14:textId="2ED4067B" w:rsidR="001B149E" w:rsidRDefault="00C565D1" w:rsidP="006E7A0E">
            <w:pPr>
              <w:pStyle w:val="ab"/>
              <w:jc w:val="center"/>
            </w:pPr>
            <w:r>
              <w:t>2</w:t>
            </w:r>
            <w:r w:rsidR="001B149E">
              <w:t>.3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6625" w14:textId="20B10C77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закупки: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68F2" w14:textId="1F762B8F" w:rsidR="001B149E" w:rsidRPr="0081779B" w:rsidRDefault="00C565D1" w:rsidP="00247D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Май 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B4AE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195F0B41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EA5A" w14:textId="65C4A3C9" w:rsidR="001B149E" w:rsidRDefault="00C565D1" w:rsidP="006E7A0E">
            <w:pPr>
              <w:pStyle w:val="ab"/>
              <w:jc w:val="center"/>
            </w:pPr>
            <w:r>
              <w:t>2</w:t>
            </w:r>
            <w:r w:rsidR="001B149E">
              <w:t>.4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5D55" w14:textId="1FF4B84D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поставки: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492A" w14:textId="618E12F9" w:rsidR="001B149E" w:rsidRPr="0081779B" w:rsidRDefault="00C565D1" w:rsidP="00C568F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И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юнь 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AE72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EDC8CA0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4524" w14:textId="0243D82C" w:rsidR="001B149E" w:rsidRDefault="00C565D1" w:rsidP="006E7A0E">
            <w:pPr>
              <w:pStyle w:val="ab"/>
              <w:jc w:val="center"/>
            </w:pPr>
            <w:r>
              <w:t>2</w:t>
            </w:r>
            <w:r w:rsidR="001B149E">
              <w:t>.5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1E3D" w14:textId="167DF3E2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оплаты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F1CA" w14:textId="59BE565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Предоплата-0%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28DF3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295DD866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0452" w14:textId="0DE63E49" w:rsidR="001B149E" w:rsidRDefault="00C565D1" w:rsidP="00C565D1">
            <w:pPr>
              <w:pStyle w:val="ab"/>
              <w:jc w:val="center"/>
            </w:pPr>
            <w:r>
              <w:t>2</w:t>
            </w:r>
            <w:r w:rsidR="001B149E">
              <w:t>.6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6DBF" w14:textId="62BC0A23" w:rsidR="001B149E" w:rsidRPr="007B2089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Требования к упаковке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оборудования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F575" w14:textId="74976E37" w:rsidR="001B149E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Лабораторные принадлежности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 поставля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ю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тся в специальной упаковке, соответствующей стандартам, ТУ, обязательным правилам и требованиям для тары и упаковки. Упаковка должна обеспечивать полную сохранность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товаров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на весь  срок его транспортировки с учетом перегрузок и длительного хранения.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3E66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0B5CC2" w14:paraId="2DEE9CEC" w14:textId="1283F92A" w:rsidTr="001B149E">
        <w:tc>
          <w:tcPr>
            <w:tcW w:w="127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FA6A24" w14:textId="564BE567" w:rsidR="001B149E" w:rsidRPr="000B5CC2" w:rsidRDefault="001B149E">
            <w:pPr>
              <w:widowControl/>
              <w:suppressAutoHyphens w:val="0"/>
            </w:pPr>
          </w:p>
        </w:tc>
      </w:tr>
    </w:tbl>
    <w:p w14:paraId="4C8F406F" w14:textId="77777777" w:rsidR="00CF1CE5" w:rsidRPr="005508D4" w:rsidRDefault="00CF1CE5">
      <w:pPr>
        <w:pStyle w:val="a1"/>
        <w:rPr>
          <w:highlight w:val="yellow"/>
        </w:rPr>
        <w:sectPr w:rsidR="00CF1CE5" w:rsidRPr="005508D4" w:rsidSect="00A82343">
          <w:type w:val="continuous"/>
          <w:pgSz w:w="11906" w:h="16838"/>
          <w:pgMar w:top="709" w:right="1418" w:bottom="709" w:left="1134" w:header="720" w:footer="720" w:gutter="0"/>
          <w:cols w:space="720"/>
          <w:docGrid w:linePitch="360"/>
        </w:sectPr>
      </w:pPr>
    </w:p>
    <w:p w14:paraId="4972F885" w14:textId="77777777" w:rsidR="00F924D9" w:rsidRPr="005508D4" w:rsidRDefault="00F924D9">
      <w:pPr>
        <w:rPr>
          <w:highlight w:val="yellow"/>
        </w:rPr>
      </w:pPr>
    </w:p>
    <w:p w14:paraId="7D762546" w14:textId="77777777" w:rsidR="00423468" w:rsidRPr="000B5CC2" w:rsidRDefault="00423468" w:rsidP="00423468">
      <w:pPr>
        <w:spacing w:line="100" w:lineRule="atLeast"/>
        <w:jc w:val="both"/>
        <w:rPr>
          <w:rFonts w:ascii="Times New Roman" w:eastAsia="Times New Roman" w:hAnsi="Times New Roman" w:cs="Times New Roman"/>
        </w:rPr>
      </w:pPr>
      <w:r w:rsidRPr="000B5CC2">
        <w:rPr>
          <w:rFonts w:ascii="Times New Roman" w:eastAsia="Times New Roman" w:hAnsi="Times New Roman" w:cs="Times New Roman"/>
        </w:rPr>
        <w:t>Примечание.</w:t>
      </w:r>
    </w:p>
    <w:p w14:paraId="3880E08C" w14:textId="552CCF53" w:rsidR="00423468" w:rsidRPr="000B5CC2" w:rsidRDefault="00423468" w:rsidP="00423468">
      <w:pPr>
        <w:suppressLineNumbers/>
        <w:jc w:val="both"/>
        <w:rPr>
          <w:rFonts w:ascii="Times New Roman" w:eastAsia="Calibri" w:hAnsi="Times New Roman" w:cs="Times New Roman"/>
          <w:lang w:eastAsia="en-US"/>
        </w:rPr>
      </w:pPr>
      <w:r w:rsidRPr="000B5CC2">
        <w:rPr>
          <w:rFonts w:ascii="Times New Roman" w:eastAsia="Calibri" w:hAnsi="Times New Roman" w:cs="Times New Roman"/>
        </w:rPr>
        <w:t>Потенциальный поставщик обязан предоставить техническую спецификацию в соответствии с требованиями  Заказчика</w:t>
      </w:r>
      <w:r w:rsidR="009D6645">
        <w:rPr>
          <w:rFonts w:ascii="Times New Roman" w:eastAsia="Calibri" w:hAnsi="Times New Roman" w:cs="Times New Roman"/>
        </w:rPr>
        <w:t>.</w:t>
      </w:r>
    </w:p>
    <w:p w14:paraId="415AD5CB" w14:textId="331A9891" w:rsidR="00395D05" w:rsidRDefault="0007525B" w:rsidP="009D6645">
      <w:pPr>
        <w:ind w:left="-426"/>
        <w:rPr>
          <w:b/>
          <w:i/>
        </w:rPr>
      </w:pPr>
      <w:r>
        <w:rPr>
          <w:b/>
          <w:i/>
        </w:rPr>
        <w:t xml:space="preserve">       </w:t>
      </w:r>
      <w:r w:rsidR="00EE2C46" w:rsidRPr="000B5CC2">
        <w:rPr>
          <w:b/>
          <w:i/>
        </w:rPr>
        <w:t>Подпись, печать потенциального поставщика</w:t>
      </w:r>
    </w:p>
    <w:p w14:paraId="1E5BBE5B" w14:textId="77777777" w:rsidR="009D6645" w:rsidRDefault="009D6645" w:rsidP="009D6645">
      <w:pPr>
        <w:ind w:left="-426"/>
        <w:rPr>
          <w:b/>
          <w:i/>
        </w:rPr>
      </w:pPr>
    </w:p>
    <w:sectPr w:rsidR="009D6645">
      <w:type w:val="continuous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7FF00C2"/>
    <w:multiLevelType w:val="multilevel"/>
    <w:tmpl w:val="9182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6F34FBD"/>
    <w:multiLevelType w:val="hybridMultilevel"/>
    <w:tmpl w:val="219828C0"/>
    <w:lvl w:ilvl="0" w:tplc="041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9E"/>
    <w:rsid w:val="0000402B"/>
    <w:rsid w:val="00023BF1"/>
    <w:rsid w:val="00027290"/>
    <w:rsid w:val="0005200E"/>
    <w:rsid w:val="00066073"/>
    <w:rsid w:val="0007525B"/>
    <w:rsid w:val="00075B11"/>
    <w:rsid w:val="000961AD"/>
    <w:rsid w:val="000B5CC2"/>
    <w:rsid w:val="000D26D6"/>
    <w:rsid w:val="000F460C"/>
    <w:rsid w:val="00116653"/>
    <w:rsid w:val="00133D2F"/>
    <w:rsid w:val="0013622A"/>
    <w:rsid w:val="0014581F"/>
    <w:rsid w:val="001759ED"/>
    <w:rsid w:val="00183D66"/>
    <w:rsid w:val="001A03C8"/>
    <w:rsid w:val="001A225E"/>
    <w:rsid w:val="001B149E"/>
    <w:rsid w:val="002121AA"/>
    <w:rsid w:val="00243F32"/>
    <w:rsid w:val="00247D1F"/>
    <w:rsid w:val="002573EF"/>
    <w:rsid w:val="00261628"/>
    <w:rsid w:val="002A1F07"/>
    <w:rsid w:val="002C12DE"/>
    <w:rsid w:val="00307025"/>
    <w:rsid w:val="0034277D"/>
    <w:rsid w:val="00353ABD"/>
    <w:rsid w:val="00392E0D"/>
    <w:rsid w:val="00395D05"/>
    <w:rsid w:val="003A02B3"/>
    <w:rsid w:val="003B081D"/>
    <w:rsid w:val="003B2725"/>
    <w:rsid w:val="003C41A5"/>
    <w:rsid w:val="003E3A87"/>
    <w:rsid w:val="003F6152"/>
    <w:rsid w:val="00405874"/>
    <w:rsid w:val="00415970"/>
    <w:rsid w:val="00423468"/>
    <w:rsid w:val="00440EC0"/>
    <w:rsid w:val="00444C79"/>
    <w:rsid w:val="0044595E"/>
    <w:rsid w:val="00446A3B"/>
    <w:rsid w:val="004E31E8"/>
    <w:rsid w:val="004F77AA"/>
    <w:rsid w:val="00506319"/>
    <w:rsid w:val="00540BC6"/>
    <w:rsid w:val="005508D4"/>
    <w:rsid w:val="00565F4C"/>
    <w:rsid w:val="005C00B7"/>
    <w:rsid w:val="005E54DB"/>
    <w:rsid w:val="005F3EC6"/>
    <w:rsid w:val="0061065C"/>
    <w:rsid w:val="0061402A"/>
    <w:rsid w:val="00632EE5"/>
    <w:rsid w:val="0063533B"/>
    <w:rsid w:val="00660BEA"/>
    <w:rsid w:val="00670EB2"/>
    <w:rsid w:val="006B6152"/>
    <w:rsid w:val="006C5BCA"/>
    <w:rsid w:val="006F3238"/>
    <w:rsid w:val="0070099C"/>
    <w:rsid w:val="007158D5"/>
    <w:rsid w:val="00717819"/>
    <w:rsid w:val="00745AD8"/>
    <w:rsid w:val="00780180"/>
    <w:rsid w:val="00783CFF"/>
    <w:rsid w:val="0079191A"/>
    <w:rsid w:val="007972E4"/>
    <w:rsid w:val="007B7C9E"/>
    <w:rsid w:val="007C13F0"/>
    <w:rsid w:val="007C79C2"/>
    <w:rsid w:val="007D6FA7"/>
    <w:rsid w:val="007E508C"/>
    <w:rsid w:val="0081779B"/>
    <w:rsid w:val="008327B8"/>
    <w:rsid w:val="00833627"/>
    <w:rsid w:val="00833F3D"/>
    <w:rsid w:val="00840892"/>
    <w:rsid w:val="00883794"/>
    <w:rsid w:val="0088764B"/>
    <w:rsid w:val="008B2CF0"/>
    <w:rsid w:val="008F07FC"/>
    <w:rsid w:val="008F2423"/>
    <w:rsid w:val="00907A67"/>
    <w:rsid w:val="00912602"/>
    <w:rsid w:val="00922B86"/>
    <w:rsid w:val="009301B9"/>
    <w:rsid w:val="00943BA8"/>
    <w:rsid w:val="009504DA"/>
    <w:rsid w:val="0097339F"/>
    <w:rsid w:val="009815D7"/>
    <w:rsid w:val="00985693"/>
    <w:rsid w:val="009A7585"/>
    <w:rsid w:val="009B0ADB"/>
    <w:rsid w:val="009B18CB"/>
    <w:rsid w:val="009B69A0"/>
    <w:rsid w:val="009C3FF7"/>
    <w:rsid w:val="009D6645"/>
    <w:rsid w:val="00A14AC1"/>
    <w:rsid w:val="00A32A8C"/>
    <w:rsid w:val="00A33BB8"/>
    <w:rsid w:val="00A66FD0"/>
    <w:rsid w:val="00A82343"/>
    <w:rsid w:val="00AA164D"/>
    <w:rsid w:val="00AB67C5"/>
    <w:rsid w:val="00AD7BE1"/>
    <w:rsid w:val="00AE0DC7"/>
    <w:rsid w:val="00AE59EA"/>
    <w:rsid w:val="00B22421"/>
    <w:rsid w:val="00B31F58"/>
    <w:rsid w:val="00B77D9A"/>
    <w:rsid w:val="00B83BA1"/>
    <w:rsid w:val="00B83F85"/>
    <w:rsid w:val="00B86C95"/>
    <w:rsid w:val="00BB041E"/>
    <w:rsid w:val="00BD4DB9"/>
    <w:rsid w:val="00BE6ED6"/>
    <w:rsid w:val="00C037A5"/>
    <w:rsid w:val="00C12ABE"/>
    <w:rsid w:val="00C2693B"/>
    <w:rsid w:val="00C565D1"/>
    <w:rsid w:val="00C568F4"/>
    <w:rsid w:val="00C86FCD"/>
    <w:rsid w:val="00C93000"/>
    <w:rsid w:val="00CD565A"/>
    <w:rsid w:val="00CF1CE5"/>
    <w:rsid w:val="00CF25F6"/>
    <w:rsid w:val="00CF2A9C"/>
    <w:rsid w:val="00D10811"/>
    <w:rsid w:val="00D23EAB"/>
    <w:rsid w:val="00D276C1"/>
    <w:rsid w:val="00D36517"/>
    <w:rsid w:val="00D71F79"/>
    <w:rsid w:val="00DF4BD8"/>
    <w:rsid w:val="00E26BE8"/>
    <w:rsid w:val="00E75BFD"/>
    <w:rsid w:val="00E93264"/>
    <w:rsid w:val="00EB0908"/>
    <w:rsid w:val="00EB31D0"/>
    <w:rsid w:val="00ED5EA7"/>
    <w:rsid w:val="00ED6607"/>
    <w:rsid w:val="00EE2C46"/>
    <w:rsid w:val="00EF6471"/>
    <w:rsid w:val="00F01ED8"/>
    <w:rsid w:val="00F16583"/>
    <w:rsid w:val="00F17D7A"/>
    <w:rsid w:val="00F57DA8"/>
    <w:rsid w:val="00F924D9"/>
    <w:rsid w:val="00FB28B0"/>
    <w:rsid w:val="00FC4A27"/>
    <w:rsid w:val="00FD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2F7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k.zhaksylykov</cp:lastModifiedBy>
  <cp:revision>46</cp:revision>
  <cp:lastPrinted>2018-03-13T06:03:00Z</cp:lastPrinted>
  <dcterms:created xsi:type="dcterms:W3CDTF">2017-06-06T09:50:00Z</dcterms:created>
  <dcterms:modified xsi:type="dcterms:W3CDTF">2018-05-25T02:44:00Z</dcterms:modified>
</cp:coreProperties>
</file>